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89B" w:rsidRPr="000C589B" w:rsidRDefault="000C589B" w:rsidP="000C589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C589B">
        <w:rPr>
          <w:b/>
          <w:sz w:val="22"/>
          <w:szCs w:val="22"/>
        </w:rPr>
        <w:t>ФЕДЕРАЛЬНОЕ ГОСУДАРСТВЕННОЕ БЮДЖЕТНОЕ</w:t>
      </w:r>
    </w:p>
    <w:p w:rsidR="000C589B" w:rsidRPr="000C589B" w:rsidRDefault="000C589B" w:rsidP="000C589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C589B">
        <w:rPr>
          <w:b/>
          <w:iCs/>
          <w:sz w:val="22"/>
          <w:szCs w:val="22"/>
        </w:rPr>
        <w:t>ОБРАЗОВАТЕЛЬНОЕ УЧРЕЖДЕНИЕ</w:t>
      </w:r>
      <w:r w:rsidRPr="000C589B">
        <w:rPr>
          <w:b/>
          <w:sz w:val="22"/>
          <w:szCs w:val="22"/>
        </w:rPr>
        <w:t xml:space="preserve"> ВЫСШЕГО ОБРАЗОВАНИЯ</w:t>
      </w:r>
    </w:p>
    <w:p w:rsidR="000C589B" w:rsidRPr="000C589B" w:rsidRDefault="000C589B" w:rsidP="000C589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C589B">
        <w:rPr>
          <w:b/>
          <w:sz w:val="22"/>
          <w:szCs w:val="22"/>
        </w:rPr>
        <w:t>«БАШКИРСКИЙ ГОСУДАРСТВЕННЫЙ МЕДИЦИНСКИЙ УНИВЕРСИТЕТ»</w:t>
      </w:r>
    </w:p>
    <w:p w:rsidR="000C589B" w:rsidRPr="000C589B" w:rsidRDefault="000C589B" w:rsidP="000C589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C589B">
        <w:rPr>
          <w:b/>
          <w:sz w:val="22"/>
          <w:szCs w:val="22"/>
        </w:rPr>
        <w:t>МИНИСТЕРСТВА ЗДРАВООХРАНЕНИЯ РОССИЙСКОЙ ФЕДЕРАЦИИ</w:t>
      </w:r>
    </w:p>
    <w:p w:rsidR="000C589B" w:rsidRPr="000C589B" w:rsidRDefault="000C589B" w:rsidP="000C589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C589B">
        <w:rPr>
          <w:b/>
          <w:sz w:val="22"/>
          <w:szCs w:val="22"/>
        </w:rPr>
        <w:t>(ФГБОУ ВО БГМУ МИНЗДРАВА РОССИИ)</w:t>
      </w:r>
    </w:p>
    <w:p w:rsidR="000C589B" w:rsidRPr="000C589B" w:rsidRDefault="000C589B" w:rsidP="000C589B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0F52D3" w:rsidRDefault="000F52D3" w:rsidP="000F52D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0C589B" w:rsidRPr="000F52D3" w:rsidRDefault="00BD6301" w:rsidP="000F52D3">
      <w:pPr>
        <w:jc w:val="center"/>
      </w:pPr>
      <w:r>
        <w:t xml:space="preserve">                                                                                      </w:t>
      </w:r>
    </w:p>
    <w:p w:rsidR="000C589B" w:rsidRPr="000C589B" w:rsidRDefault="000C589B" w:rsidP="000C589B">
      <w:pPr>
        <w:jc w:val="center"/>
        <w:rPr>
          <w:b/>
          <w:sz w:val="22"/>
          <w:szCs w:val="22"/>
        </w:rPr>
      </w:pPr>
      <w:r w:rsidRPr="000C589B">
        <w:rPr>
          <w:rStyle w:val="a3"/>
          <w:rFonts w:eastAsia="Calibri"/>
          <w:sz w:val="22"/>
          <w:szCs w:val="22"/>
        </w:rPr>
        <w:t xml:space="preserve">  </w:t>
      </w:r>
      <w:r w:rsidRPr="000C589B">
        <w:rPr>
          <w:b/>
          <w:sz w:val="22"/>
          <w:szCs w:val="22"/>
        </w:rPr>
        <w:t>МЕТОДИЧЕСКИЕ   УКАЗАНИЯ</w:t>
      </w:r>
    </w:p>
    <w:p w:rsidR="000C589B" w:rsidRPr="000C589B" w:rsidRDefault="000C589B" w:rsidP="000C589B">
      <w:pPr>
        <w:jc w:val="center"/>
        <w:rPr>
          <w:sz w:val="22"/>
          <w:szCs w:val="22"/>
        </w:rPr>
      </w:pPr>
      <w:r w:rsidRPr="000C589B">
        <w:rPr>
          <w:b/>
          <w:sz w:val="22"/>
          <w:szCs w:val="22"/>
        </w:rPr>
        <w:t>К ПРАКТИЧЕСКИМ ЗАНЯТИЯМ ДЛЯ ОРДИНАТОРОВ</w:t>
      </w:r>
    </w:p>
    <w:p w:rsidR="000C589B" w:rsidRPr="000C589B" w:rsidRDefault="000C589B" w:rsidP="000C589B">
      <w:pPr>
        <w:jc w:val="center"/>
        <w:rPr>
          <w:sz w:val="22"/>
          <w:szCs w:val="22"/>
        </w:rPr>
      </w:pP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>Раздел 7. Ревматические заболевания околосуставных мягких тканей.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>Тема 1. Регионарные ревматические заболевания околосуставных мягких тканей.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>Индекс дисциплины: Б</w:t>
      </w:r>
      <w:proofErr w:type="gramStart"/>
      <w:r w:rsidRPr="000C589B">
        <w:rPr>
          <w:b/>
          <w:sz w:val="22"/>
          <w:szCs w:val="22"/>
        </w:rPr>
        <w:t>1</w:t>
      </w:r>
      <w:proofErr w:type="gramEnd"/>
      <w:r w:rsidRPr="000C589B">
        <w:rPr>
          <w:b/>
          <w:sz w:val="22"/>
          <w:szCs w:val="22"/>
        </w:rPr>
        <w:t>.Б.1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 xml:space="preserve">Наименование: </w:t>
      </w:r>
      <w:r w:rsidRPr="000C589B">
        <w:rPr>
          <w:sz w:val="22"/>
          <w:szCs w:val="22"/>
        </w:rPr>
        <w:t xml:space="preserve">ординатура по специальности 31.08.46 «Ревматология» 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 xml:space="preserve">Контингент обучающихся: </w:t>
      </w:r>
      <w:r w:rsidRPr="000C589B">
        <w:rPr>
          <w:sz w:val="22"/>
          <w:szCs w:val="22"/>
        </w:rPr>
        <w:t>ординаторы специальности «Ревматология»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 xml:space="preserve">Продолжительность занятия: </w:t>
      </w:r>
      <w:r w:rsidRPr="000C589B">
        <w:rPr>
          <w:sz w:val="22"/>
          <w:szCs w:val="22"/>
        </w:rPr>
        <w:t>6 часов.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 xml:space="preserve">Место проведения: </w:t>
      </w:r>
      <w:r w:rsidRPr="000C589B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0C589B">
        <w:rPr>
          <w:sz w:val="22"/>
          <w:szCs w:val="22"/>
        </w:rPr>
        <w:t>Г.Г.Куватова</w:t>
      </w:r>
      <w:proofErr w:type="spellEnd"/>
      <w:r w:rsidRPr="000C589B">
        <w:rPr>
          <w:sz w:val="22"/>
          <w:szCs w:val="22"/>
        </w:rPr>
        <w:t xml:space="preserve"> г</w:t>
      </w:r>
      <w:proofErr w:type="gramStart"/>
      <w:r w:rsidRPr="000C589B">
        <w:rPr>
          <w:sz w:val="22"/>
          <w:szCs w:val="22"/>
        </w:rPr>
        <w:t>.У</w:t>
      </w:r>
      <w:proofErr w:type="gramEnd"/>
      <w:r w:rsidRPr="000C589B">
        <w:rPr>
          <w:sz w:val="22"/>
          <w:szCs w:val="22"/>
        </w:rPr>
        <w:t>фа.</w:t>
      </w:r>
    </w:p>
    <w:p w:rsidR="000C589B" w:rsidRPr="000C589B" w:rsidRDefault="000C589B" w:rsidP="000C589B">
      <w:pPr>
        <w:jc w:val="both"/>
        <w:rPr>
          <w:sz w:val="22"/>
          <w:szCs w:val="22"/>
        </w:rPr>
      </w:pPr>
      <w:r w:rsidRPr="000C589B">
        <w:rPr>
          <w:b/>
          <w:sz w:val="22"/>
          <w:szCs w:val="22"/>
        </w:rPr>
        <w:t>Перечень оборудования, документации объектов изучения:</w:t>
      </w:r>
    </w:p>
    <w:p w:rsidR="000C589B" w:rsidRPr="000C589B" w:rsidRDefault="000C589B" w:rsidP="000C589B">
      <w:pPr>
        <w:pStyle w:val="aa"/>
        <w:ind w:firstLine="0"/>
        <w:rPr>
          <w:sz w:val="22"/>
          <w:szCs w:val="22"/>
        </w:rPr>
      </w:pPr>
      <w:r w:rsidRPr="000C589B">
        <w:rPr>
          <w:b w:val="0"/>
          <w:sz w:val="22"/>
          <w:szCs w:val="22"/>
        </w:rPr>
        <w:t>3 больных с регионарными ревматическими заболеваниями околосуставных мягких тканей, 3 истории болезни больных.</w:t>
      </w:r>
    </w:p>
    <w:p w:rsidR="000C589B" w:rsidRPr="000C589B" w:rsidRDefault="000C589B" w:rsidP="000C589B">
      <w:pPr>
        <w:pStyle w:val="aa"/>
        <w:tabs>
          <w:tab w:val="left" w:pos="5655"/>
        </w:tabs>
        <w:ind w:firstLine="0"/>
        <w:rPr>
          <w:sz w:val="22"/>
          <w:szCs w:val="22"/>
        </w:rPr>
      </w:pPr>
      <w:r w:rsidRPr="000C589B">
        <w:rPr>
          <w:sz w:val="22"/>
          <w:szCs w:val="22"/>
        </w:rPr>
        <w:t>Методическое оснащение:</w:t>
      </w:r>
      <w:r w:rsidRPr="000C589B">
        <w:rPr>
          <w:sz w:val="22"/>
          <w:szCs w:val="22"/>
        </w:rPr>
        <w:tab/>
      </w:r>
    </w:p>
    <w:p w:rsidR="000C589B" w:rsidRPr="000C589B" w:rsidRDefault="000C589B" w:rsidP="000C589B">
      <w:pPr>
        <w:jc w:val="both"/>
        <w:rPr>
          <w:sz w:val="22"/>
          <w:szCs w:val="22"/>
        </w:rPr>
      </w:pPr>
      <w:r w:rsidRPr="000C589B">
        <w:rPr>
          <w:sz w:val="22"/>
          <w:szCs w:val="22"/>
        </w:rPr>
        <w:t xml:space="preserve">Иллюстративный материал: таблицы, </w:t>
      </w:r>
      <w:proofErr w:type="spellStart"/>
      <w:r w:rsidRPr="000C589B">
        <w:rPr>
          <w:sz w:val="22"/>
          <w:szCs w:val="22"/>
        </w:rPr>
        <w:t>мультимедийные</w:t>
      </w:r>
      <w:proofErr w:type="spellEnd"/>
      <w:r w:rsidRPr="000C589B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0C589B" w:rsidRPr="000C589B" w:rsidRDefault="000C589B" w:rsidP="000C589B">
      <w:pPr>
        <w:jc w:val="both"/>
        <w:rPr>
          <w:sz w:val="22"/>
          <w:szCs w:val="22"/>
        </w:rPr>
      </w:pPr>
      <w:r w:rsidRPr="000C589B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sz w:val="22"/>
          <w:szCs w:val="22"/>
        </w:rPr>
        <w:t>Вопросы для программированного контроля, ситуационные задачи.</w:t>
      </w:r>
    </w:p>
    <w:p w:rsidR="000C589B" w:rsidRPr="000C589B" w:rsidRDefault="000C589B" w:rsidP="000C589B">
      <w:pPr>
        <w:ind w:right="299"/>
        <w:jc w:val="both"/>
        <w:rPr>
          <w:b/>
          <w:sz w:val="22"/>
          <w:szCs w:val="22"/>
        </w:rPr>
      </w:pP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>Цель –</w:t>
      </w:r>
      <w:r w:rsidRPr="000C589B">
        <w:rPr>
          <w:sz w:val="22"/>
          <w:szCs w:val="22"/>
        </w:rPr>
        <w:t xml:space="preserve"> ознакомить ординаторов с клинической картиной регионарных ревматических заболеваний околосуставных мягких тканей, данными лабораторной и инструментальной диагностики, способствовать формированию практических умений по дифференциальной диагностике ревматических заболеваний околосуставных тканей, правильному выбору тактики лечения.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 xml:space="preserve">Задачи занятия: </w:t>
      </w:r>
      <w:r w:rsidRPr="000C589B">
        <w:rPr>
          <w:sz w:val="22"/>
          <w:szCs w:val="22"/>
        </w:rPr>
        <w:t>Освещаются следующие вопросы:</w:t>
      </w:r>
      <w:r w:rsidRPr="000C589B">
        <w:rPr>
          <w:b/>
          <w:sz w:val="22"/>
          <w:szCs w:val="22"/>
        </w:rPr>
        <w:t xml:space="preserve"> </w:t>
      </w:r>
      <w:r w:rsidRPr="000C589B">
        <w:rPr>
          <w:sz w:val="22"/>
          <w:szCs w:val="22"/>
        </w:rPr>
        <w:t>Этиология. Классификация. Эпидемиология. Клиника. Диагностические критерии. Дифференциальная диагностика суставного синдрома при регионарных ревматических заболеваниях околосуставных мягких тканей.</w:t>
      </w:r>
      <w:r w:rsidRPr="000C589B">
        <w:rPr>
          <w:b/>
          <w:sz w:val="22"/>
          <w:szCs w:val="22"/>
        </w:rPr>
        <w:t xml:space="preserve"> </w:t>
      </w:r>
      <w:r w:rsidRPr="000C589B">
        <w:rPr>
          <w:sz w:val="22"/>
          <w:szCs w:val="22"/>
        </w:rPr>
        <w:t>Методы лабораторной и инструментальной диагностики.</w:t>
      </w:r>
      <w:r w:rsidRPr="000C589B">
        <w:rPr>
          <w:b/>
          <w:sz w:val="22"/>
          <w:szCs w:val="22"/>
        </w:rPr>
        <w:t xml:space="preserve"> </w:t>
      </w:r>
      <w:r w:rsidRPr="000C589B">
        <w:rPr>
          <w:sz w:val="22"/>
          <w:szCs w:val="22"/>
        </w:rPr>
        <w:t>Лечение.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>Формируемые компетенци</w:t>
      </w:r>
      <w:proofErr w:type="gramStart"/>
      <w:r w:rsidRPr="000C589B">
        <w:rPr>
          <w:b/>
          <w:sz w:val="22"/>
          <w:szCs w:val="22"/>
        </w:rPr>
        <w:t>и-</w:t>
      </w:r>
      <w:proofErr w:type="gramEnd"/>
      <w:r w:rsidRPr="000C589B">
        <w:rPr>
          <w:b/>
          <w:sz w:val="22"/>
          <w:szCs w:val="22"/>
        </w:rPr>
        <w:t xml:space="preserve"> </w:t>
      </w:r>
      <w:r w:rsidRPr="000C589B">
        <w:rPr>
          <w:sz w:val="22"/>
          <w:szCs w:val="22"/>
        </w:rPr>
        <w:t>ПК-1, ПК-2, ПК-5, ПК-6, ПК-8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</w:p>
    <w:p w:rsidR="000C589B" w:rsidRPr="000C589B" w:rsidRDefault="000C589B" w:rsidP="000C589B">
      <w:pPr>
        <w:jc w:val="both"/>
        <w:rPr>
          <w:sz w:val="22"/>
          <w:szCs w:val="22"/>
        </w:rPr>
      </w:pPr>
      <w:r w:rsidRPr="000C589B">
        <w:rPr>
          <w:b/>
          <w:sz w:val="22"/>
          <w:szCs w:val="22"/>
        </w:rPr>
        <w:t>План занятия:</w:t>
      </w:r>
    </w:p>
    <w:p w:rsidR="000C589B" w:rsidRPr="000C589B" w:rsidRDefault="000C589B" w:rsidP="000C589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0C589B">
        <w:rPr>
          <w:sz w:val="22"/>
          <w:szCs w:val="22"/>
        </w:rPr>
        <w:t>Вводный тестовый контроль.</w:t>
      </w:r>
    </w:p>
    <w:p w:rsidR="000C589B" w:rsidRPr="000C589B" w:rsidRDefault="000C589B" w:rsidP="000C589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0C589B">
        <w:rPr>
          <w:sz w:val="22"/>
          <w:szCs w:val="22"/>
        </w:rPr>
        <w:t xml:space="preserve">Беседа по теме занятия. </w:t>
      </w:r>
    </w:p>
    <w:p w:rsidR="000C589B" w:rsidRPr="000C589B" w:rsidRDefault="000C589B" w:rsidP="000C589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0C589B">
        <w:rPr>
          <w:sz w:val="22"/>
          <w:szCs w:val="22"/>
        </w:rPr>
        <w:t xml:space="preserve">Практическая работа. Демонстрация и разбор больных с </w:t>
      </w:r>
      <w:proofErr w:type="gramStart"/>
      <w:r w:rsidRPr="000C589B">
        <w:rPr>
          <w:sz w:val="22"/>
          <w:szCs w:val="22"/>
        </w:rPr>
        <w:t>регионарными</w:t>
      </w:r>
      <w:proofErr w:type="gramEnd"/>
      <w:r w:rsidRPr="000C589B">
        <w:rPr>
          <w:sz w:val="22"/>
          <w:szCs w:val="22"/>
        </w:rPr>
        <w:t xml:space="preserve"> ревматическими </w:t>
      </w:r>
    </w:p>
    <w:p w:rsidR="000C589B" w:rsidRPr="000C589B" w:rsidRDefault="000C589B" w:rsidP="000C589B">
      <w:pPr>
        <w:jc w:val="both"/>
        <w:rPr>
          <w:sz w:val="22"/>
          <w:szCs w:val="22"/>
        </w:rPr>
      </w:pPr>
      <w:r w:rsidRPr="000C589B">
        <w:rPr>
          <w:sz w:val="22"/>
          <w:szCs w:val="22"/>
        </w:rPr>
        <w:t xml:space="preserve">            заболеваниями околосуставных мягких тканей.</w:t>
      </w:r>
    </w:p>
    <w:p w:rsidR="000C589B" w:rsidRPr="000C589B" w:rsidRDefault="000C589B" w:rsidP="000C589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0C589B">
        <w:rPr>
          <w:sz w:val="22"/>
          <w:szCs w:val="22"/>
        </w:rPr>
        <w:t>Ситуационные задачи для разбора на занятии.</w:t>
      </w:r>
    </w:p>
    <w:p w:rsidR="000C589B" w:rsidRPr="000C589B" w:rsidRDefault="000C589B" w:rsidP="000C589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0C589B">
        <w:rPr>
          <w:sz w:val="22"/>
          <w:szCs w:val="22"/>
        </w:rPr>
        <w:t>Итоговый тестовый контроль.</w:t>
      </w:r>
    </w:p>
    <w:p w:rsidR="000C589B" w:rsidRPr="000C589B" w:rsidRDefault="000C589B" w:rsidP="000C589B">
      <w:pPr>
        <w:jc w:val="both"/>
        <w:rPr>
          <w:sz w:val="22"/>
          <w:szCs w:val="22"/>
        </w:rPr>
      </w:pPr>
    </w:p>
    <w:p w:rsidR="000C589B" w:rsidRPr="000C589B" w:rsidRDefault="000C589B" w:rsidP="000C589B">
      <w:r w:rsidRPr="000C589B">
        <w:rPr>
          <w:rStyle w:val="a5"/>
          <w:b/>
          <w:i w:val="0"/>
          <w:sz w:val="22"/>
          <w:szCs w:val="22"/>
        </w:rPr>
        <w:t>Содержание занятия:</w:t>
      </w:r>
    </w:p>
    <w:p w:rsidR="000C589B" w:rsidRPr="000C589B" w:rsidRDefault="000C589B" w:rsidP="000C589B"/>
    <w:p w:rsidR="000C589B" w:rsidRPr="000C589B" w:rsidRDefault="000C589B" w:rsidP="000C589B">
      <w:pPr>
        <w:numPr>
          <w:ilvl w:val="0"/>
          <w:numId w:val="1"/>
        </w:numPr>
        <w:ind w:left="0" w:firstLine="0"/>
        <w:rPr>
          <w:b/>
        </w:rPr>
      </w:pPr>
      <w:r w:rsidRPr="000C589B">
        <w:rPr>
          <w:rStyle w:val="a5"/>
          <w:b/>
          <w:i w:val="0"/>
          <w:sz w:val="22"/>
          <w:szCs w:val="22"/>
        </w:rPr>
        <w:t xml:space="preserve">Вводный тестовый контроль. </w:t>
      </w:r>
    </w:p>
    <w:p w:rsidR="000C589B" w:rsidRPr="000C589B" w:rsidRDefault="000C589B" w:rsidP="000C589B"/>
    <w:p w:rsidR="000C589B" w:rsidRPr="000C589B" w:rsidRDefault="000C589B" w:rsidP="000C589B">
      <w:r w:rsidRPr="000C589B">
        <w:rPr>
          <w:rStyle w:val="a5"/>
          <w:b/>
          <w:i w:val="0"/>
          <w:sz w:val="22"/>
          <w:szCs w:val="22"/>
        </w:rPr>
        <w:t>2. Беседа по теме занятия. Перечень вопросов для собеседования:</w:t>
      </w:r>
    </w:p>
    <w:p w:rsidR="000C589B" w:rsidRPr="000C589B" w:rsidRDefault="000C589B" w:rsidP="000C589B"/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rPr>
                <w:sz w:val="22"/>
                <w:szCs w:val="22"/>
              </w:rPr>
            </w:pPr>
            <w:r w:rsidRPr="000C589B">
              <w:rPr>
                <w:sz w:val="22"/>
                <w:szCs w:val="22"/>
                <w:lang w:val="en-US"/>
              </w:rPr>
              <w:lastRenderedPageBreak/>
              <w:t>I</w:t>
            </w:r>
            <w:r w:rsidRPr="000C589B">
              <w:rPr>
                <w:sz w:val="22"/>
                <w:szCs w:val="22"/>
              </w:rPr>
              <w:t>. Клас</w:t>
            </w:r>
            <w:r w:rsidRPr="000C589B">
              <w:rPr>
                <w:sz w:val="22"/>
                <w:szCs w:val="22"/>
              </w:rPr>
              <w:softHyphen/>
              <w:t>си</w:t>
            </w:r>
            <w:r w:rsidRPr="000C589B">
              <w:rPr>
                <w:sz w:val="22"/>
                <w:szCs w:val="22"/>
              </w:rPr>
              <w:softHyphen/>
              <w:t>фи</w:t>
            </w:r>
            <w:r w:rsidRPr="000C589B">
              <w:rPr>
                <w:sz w:val="22"/>
                <w:szCs w:val="22"/>
              </w:rPr>
              <w:softHyphen/>
              <w:t>ка</w:t>
            </w:r>
            <w:r w:rsidRPr="000C589B">
              <w:rPr>
                <w:sz w:val="22"/>
                <w:szCs w:val="22"/>
              </w:rPr>
              <w:softHyphen/>
              <w:t>ция про</w:t>
            </w:r>
            <w:r w:rsidRPr="000C589B">
              <w:rPr>
                <w:sz w:val="22"/>
                <w:szCs w:val="22"/>
              </w:rPr>
              <w:softHyphen/>
              <w:t>ти</w:t>
            </w:r>
            <w:r w:rsidRPr="000C589B">
              <w:rPr>
                <w:sz w:val="22"/>
                <w:szCs w:val="22"/>
              </w:rPr>
              <w:softHyphen/>
              <w:t>во</w:t>
            </w:r>
            <w:r w:rsidRPr="000C589B">
              <w:rPr>
                <w:sz w:val="22"/>
                <w:szCs w:val="22"/>
              </w:rPr>
              <w:softHyphen/>
              <w:t>су</w:t>
            </w:r>
            <w:r w:rsidRPr="000C589B">
              <w:rPr>
                <w:sz w:val="22"/>
                <w:szCs w:val="22"/>
              </w:rPr>
              <w:softHyphen/>
              <w:t>до</w:t>
            </w:r>
            <w:r w:rsidRPr="000C589B">
              <w:rPr>
                <w:sz w:val="22"/>
                <w:szCs w:val="22"/>
              </w:rPr>
              <w:softHyphen/>
              <w:t>рож</w:t>
            </w:r>
            <w:r w:rsidRPr="000C589B">
              <w:rPr>
                <w:sz w:val="22"/>
                <w:szCs w:val="22"/>
              </w:rPr>
              <w:softHyphen/>
              <w:t>ных средств по ме</w:t>
            </w:r>
            <w:r w:rsidRPr="000C589B">
              <w:rPr>
                <w:sz w:val="22"/>
                <w:szCs w:val="22"/>
              </w:rPr>
              <w:softHyphen/>
              <w:t>ха</w:t>
            </w:r>
            <w:r w:rsidRPr="000C589B">
              <w:rPr>
                <w:sz w:val="22"/>
                <w:szCs w:val="22"/>
              </w:rPr>
              <w:softHyphen/>
              <w:t>низ</w:t>
            </w:r>
            <w:r w:rsidRPr="000C589B">
              <w:rPr>
                <w:sz w:val="22"/>
                <w:szCs w:val="22"/>
              </w:rPr>
              <w:softHyphen/>
              <w:t>му дей</w:t>
            </w:r>
            <w:r w:rsidRPr="000C589B">
              <w:rPr>
                <w:sz w:val="22"/>
                <w:szCs w:val="22"/>
              </w:rPr>
              <w:softHyphen/>
              <w:t>ст</w:t>
            </w:r>
            <w:r w:rsidRPr="000C589B">
              <w:rPr>
                <w:sz w:val="22"/>
                <w:szCs w:val="22"/>
              </w:rPr>
              <w:softHyphen/>
              <w:t>вия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rPr>
                <w:sz w:val="22"/>
                <w:szCs w:val="22"/>
              </w:rPr>
            </w:pPr>
            <w:r w:rsidRPr="000C589B">
              <w:rPr>
                <w:sz w:val="22"/>
                <w:szCs w:val="22"/>
              </w:rPr>
              <w:t>1. Поражения мягких тканей</w:t>
            </w:r>
            <w:r w:rsidRPr="000C589B">
              <w:rPr>
                <w:spacing w:val="-1"/>
                <w:sz w:val="22"/>
                <w:szCs w:val="22"/>
              </w:rPr>
              <w:t xml:space="preserve"> верхней конечности: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нодулярный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теносиновит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 сгибателей пальцев </w:t>
            </w:r>
            <w:r w:rsidRPr="000C589B">
              <w:rPr>
                <w:sz w:val="22"/>
                <w:szCs w:val="22"/>
              </w:rPr>
              <w:t xml:space="preserve">кистей, контрактура </w:t>
            </w:r>
            <w:proofErr w:type="spellStart"/>
            <w:r w:rsidRPr="000C589B">
              <w:rPr>
                <w:sz w:val="22"/>
                <w:szCs w:val="22"/>
              </w:rPr>
              <w:t>Дюпиитрена</w:t>
            </w:r>
            <w:proofErr w:type="spellEnd"/>
            <w:r w:rsidRPr="000C589B">
              <w:rPr>
                <w:sz w:val="22"/>
                <w:szCs w:val="22"/>
              </w:rPr>
              <w:t xml:space="preserve">, синдром запястного канала, синдром канала </w:t>
            </w:r>
            <w:proofErr w:type="spellStart"/>
            <w:r w:rsidRPr="000C589B">
              <w:rPr>
                <w:sz w:val="22"/>
                <w:szCs w:val="22"/>
              </w:rPr>
              <w:t>Гийона</w:t>
            </w:r>
            <w:proofErr w:type="spellEnd"/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rPr>
                <w:sz w:val="22"/>
                <w:szCs w:val="22"/>
              </w:rPr>
            </w:pPr>
            <w:r w:rsidRPr="000C589B">
              <w:rPr>
                <w:sz w:val="22"/>
                <w:szCs w:val="22"/>
              </w:rPr>
              <w:t xml:space="preserve">2. Болезнь </w:t>
            </w:r>
            <w:proofErr w:type="spellStart"/>
            <w:r w:rsidRPr="000C589B">
              <w:rPr>
                <w:sz w:val="22"/>
                <w:szCs w:val="22"/>
              </w:rPr>
              <w:t>де-Кервена</w:t>
            </w:r>
            <w:proofErr w:type="spellEnd"/>
            <w:r w:rsidRPr="000C589B">
              <w:rPr>
                <w:sz w:val="22"/>
                <w:szCs w:val="22"/>
              </w:rPr>
              <w:t>, с</w:t>
            </w:r>
            <w:r w:rsidRPr="000C589B">
              <w:rPr>
                <w:spacing w:val="-1"/>
                <w:sz w:val="22"/>
                <w:szCs w:val="22"/>
              </w:rPr>
              <w:t xml:space="preserve">индром круглого пронатора 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кубитального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 </w:t>
            </w:r>
            <w:r w:rsidRPr="000C589B">
              <w:rPr>
                <w:sz w:val="22"/>
                <w:szCs w:val="22"/>
              </w:rPr>
              <w:t>канала, н</w:t>
            </w:r>
            <w:r w:rsidRPr="000C589B">
              <w:rPr>
                <w:spacing w:val="-1"/>
                <w:sz w:val="22"/>
                <w:szCs w:val="22"/>
              </w:rPr>
              <w:t xml:space="preserve">аружный и внутренний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эпикондилиты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>,  б</w:t>
            </w:r>
            <w:r w:rsidRPr="000C589B">
              <w:rPr>
                <w:sz w:val="22"/>
                <w:szCs w:val="22"/>
              </w:rPr>
              <w:t>урсит локтевого отростка, п</w:t>
            </w:r>
            <w:r w:rsidRPr="000C589B">
              <w:rPr>
                <w:spacing w:val="-1"/>
                <w:sz w:val="22"/>
                <w:szCs w:val="22"/>
              </w:rPr>
              <w:t xml:space="preserve">оражение мягких тканей области плечевого </w:t>
            </w:r>
            <w:r w:rsidRPr="000C589B">
              <w:rPr>
                <w:sz w:val="22"/>
                <w:szCs w:val="22"/>
              </w:rPr>
              <w:t>сустава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rPr>
                <w:spacing w:val="-2"/>
                <w:sz w:val="22"/>
                <w:szCs w:val="22"/>
              </w:rPr>
            </w:pPr>
            <w:r w:rsidRPr="000C589B">
              <w:rPr>
                <w:sz w:val="22"/>
                <w:szCs w:val="22"/>
              </w:rPr>
              <w:t>3. П</w:t>
            </w:r>
            <w:r w:rsidRPr="000C589B">
              <w:rPr>
                <w:spacing w:val="-1"/>
                <w:sz w:val="22"/>
                <w:szCs w:val="22"/>
              </w:rPr>
              <w:t xml:space="preserve">ростой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тендинит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надостной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 и других мышц </w:t>
            </w:r>
            <w:r w:rsidRPr="000C589B">
              <w:rPr>
                <w:sz w:val="22"/>
                <w:szCs w:val="22"/>
              </w:rPr>
              <w:t xml:space="preserve">вращательной манжеты плеча, </w:t>
            </w:r>
            <w:proofErr w:type="spellStart"/>
            <w:r w:rsidRPr="000C589B">
              <w:rPr>
                <w:sz w:val="22"/>
                <w:szCs w:val="22"/>
              </w:rPr>
              <w:t>тендинит</w:t>
            </w:r>
            <w:proofErr w:type="spellEnd"/>
            <w:r w:rsidRPr="000C589B">
              <w:rPr>
                <w:sz w:val="22"/>
                <w:szCs w:val="22"/>
              </w:rPr>
              <w:t xml:space="preserve"> двуглавой мышцы плеча, разрыв сухожилий </w:t>
            </w:r>
            <w:proofErr w:type="spellStart"/>
            <w:r w:rsidRPr="000C589B">
              <w:rPr>
                <w:sz w:val="22"/>
                <w:szCs w:val="22"/>
              </w:rPr>
              <w:t>надостной</w:t>
            </w:r>
            <w:proofErr w:type="spellEnd"/>
            <w:r w:rsidRPr="000C589B">
              <w:rPr>
                <w:sz w:val="22"/>
                <w:szCs w:val="22"/>
              </w:rPr>
              <w:t xml:space="preserve"> мышцы и </w:t>
            </w:r>
            <w:r w:rsidRPr="000C589B">
              <w:rPr>
                <w:spacing w:val="-1"/>
                <w:sz w:val="22"/>
                <w:szCs w:val="22"/>
              </w:rPr>
              <w:t xml:space="preserve">длинной головки двуглавой мышцы плеча, 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р</w:t>
            </w:r>
            <w:r w:rsidRPr="000C589B">
              <w:rPr>
                <w:sz w:val="22"/>
                <w:szCs w:val="22"/>
              </w:rPr>
              <w:t>етрактильный</w:t>
            </w:r>
            <w:proofErr w:type="spellEnd"/>
            <w:r w:rsidRPr="000C589B">
              <w:rPr>
                <w:sz w:val="22"/>
                <w:szCs w:val="22"/>
              </w:rPr>
              <w:t xml:space="preserve"> </w:t>
            </w:r>
            <w:proofErr w:type="spellStart"/>
            <w:r w:rsidRPr="000C589B">
              <w:rPr>
                <w:sz w:val="22"/>
                <w:szCs w:val="22"/>
              </w:rPr>
              <w:t>капсулит</w:t>
            </w:r>
            <w:proofErr w:type="spellEnd"/>
            <w:r w:rsidRPr="000C589B">
              <w:rPr>
                <w:sz w:val="22"/>
                <w:szCs w:val="22"/>
              </w:rPr>
              <w:t xml:space="preserve">, синдром "плечо-кисть", </w:t>
            </w:r>
            <w:proofErr w:type="spellStart"/>
            <w:r w:rsidRPr="000C589B">
              <w:rPr>
                <w:sz w:val="22"/>
                <w:szCs w:val="22"/>
              </w:rPr>
              <w:t>с</w:t>
            </w:r>
            <w:r w:rsidRPr="000C589B">
              <w:rPr>
                <w:spacing w:val="-2"/>
                <w:sz w:val="22"/>
                <w:szCs w:val="22"/>
              </w:rPr>
              <w:t>убакромиальный</w:t>
            </w:r>
            <w:proofErr w:type="spellEnd"/>
            <w:r w:rsidRPr="000C589B">
              <w:rPr>
                <w:spacing w:val="-2"/>
                <w:sz w:val="22"/>
                <w:szCs w:val="22"/>
              </w:rPr>
              <w:t xml:space="preserve"> синдром столкновения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C589B">
              <w:rPr>
                <w:spacing w:val="-2"/>
                <w:sz w:val="22"/>
                <w:szCs w:val="22"/>
              </w:rPr>
              <w:t>4. Д</w:t>
            </w:r>
            <w:r w:rsidRPr="000C589B">
              <w:rPr>
                <w:spacing w:val="-1"/>
                <w:sz w:val="22"/>
                <w:szCs w:val="22"/>
              </w:rPr>
              <w:t xml:space="preserve">ифференциальная диагностика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периартикуляр</w:t>
            </w:r>
            <w:r w:rsidRPr="000C589B">
              <w:rPr>
                <w:sz w:val="22"/>
                <w:szCs w:val="22"/>
              </w:rPr>
              <w:t>ных</w:t>
            </w:r>
            <w:proofErr w:type="spellEnd"/>
            <w:r w:rsidRPr="000C589B">
              <w:rPr>
                <w:sz w:val="22"/>
                <w:szCs w:val="22"/>
              </w:rPr>
              <w:t xml:space="preserve"> поражений в области плеча и принципы л</w:t>
            </w:r>
            <w:r w:rsidRPr="000C589B">
              <w:rPr>
                <w:spacing w:val="-1"/>
                <w:sz w:val="22"/>
                <w:szCs w:val="22"/>
              </w:rPr>
              <w:t xml:space="preserve">ечения при заболеваниях мягких тканей области </w:t>
            </w:r>
            <w:r w:rsidRPr="000C589B">
              <w:rPr>
                <w:sz w:val="22"/>
                <w:szCs w:val="22"/>
              </w:rPr>
              <w:t xml:space="preserve">плечевого сустава. 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rPr>
                <w:sz w:val="22"/>
                <w:szCs w:val="22"/>
              </w:rPr>
            </w:pPr>
            <w:r w:rsidRPr="000C589B">
              <w:rPr>
                <w:sz w:val="22"/>
                <w:szCs w:val="22"/>
                <w:lang w:val="en-US"/>
              </w:rPr>
              <w:t>II</w:t>
            </w:r>
            <w:r w:rsidRPr="000C589B">
              <w:rPr>
                <w:sz w:val="22"/>
                <w:szCs w:val="22"/>
              </w:rPr>
              <w:t>. Ревматические заболевания околосуставных мягких тканей другой локализации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rPr>
                <w:spacing w:val="-1"/>
                <w:sz w:val="22"/>
                <w:szCs w:val="22"/>
              </w:rPr>
            </w:pPr>
            <w:r w:rsidRPr="000C589B">
              <w:rPr>
                <w:sz w:val="22"/>
                <w:szCs w:val="22"/>
              </w:rPr>
              <w:t xml:space="preserve">1. Области шеи и </w:t>
            </w:r>
            <w:r w:rsidRPr="000C589B">
              <w:rPr>
                <w:spacing w:val="-1"/>
                <w:sz w:val="22"/>
                <w:szCs w:val="22"/>
              </w:rPr>
              <w:t xml:space="preserve">грудной клетки (синдромы верхней апертуры </w:t>
            </w:r>
            <w:r w:rsidRPr="000C589B">
              <w:rPr>
                <w:sz w:val="22"/>
                <w:szCs w:val="22"/>
              </w:rPr>
              <w:t>грудной клетки, с</w:t>
            </w:r>
            <w:r w:rsidRPr="000C589B">
              <w:rPr>
                <w:spacing w:val="-1"/>
                <w:sz w:val="22"/>
                <w:szCs w:val="22"/>
              </w:rPr>
              <w:t>индром передней лестничной мышцы, синдром малой грудной мышцы, добавочно</w:t>
            </w:r>
            <w:r w:rsidRPr="000C589B">
              <w:rPr>
                <w:sz w:val="22"/>
                <w:szCs w:val="22"/>
              </w:rPr>
              <w:t xml:space="preserve">го шейного ребра, </w:t>
            </w:r>
            <w:proofErr w:type="spellStart"/>
            <w:r w:rsidRPr="000C589B">
              <w:rPr>
                <w:sz w:val="22"/>
                <w:szCs w:val="22"/>
              </w:rPr>
              <w:t>костохондрит</w:t>
            </w:r>
            <w:proofErr w:type="spellEnd"/>
            <w:r w:rsidRPr="000C589B">
              <w:rPr>
                <w:sz w:val="22"/>
                <w:szCs w:val="22"/>
              </w:rPr>
              <w:t xml:space="preserve">, синдром </w:t>
            </w:r>
            <w:proofErr w:type="spellStart"/>
            <w:r w:rsidRPr="000C589B">
              <w:rPr>
                <w:sz w:val="22"/>
                <w:szCs w:val="22"/>
              </w:rPr>
              <w:t>Титце</w:t>
            </w:r>
            <w:proofErr w:type="spellEnd"/>
            <w:r w:rsidRPr="000C589B">
              <w:rPr>
                <w:sz w:val="22"/>
                <w:szCs w:val="22"/>
              </w:rPr>
              <w:t xml:space="preserve">, </w:t>
            </w:r>
            <w:proofErr w:type="spellStart"/>
            <w:r w:rsidRPr="000C589B">
              <w:rPr>
                <w:sz w:val="22"/>
                <w:szCs w:val="22"/>
              </w:rPr>
              <w:t>м</w:t>
            </w:r>
            <w:r w:rsidRPr="000C589B">
              <w:rPr>
                <w:spacing w:val="-1"/>
                <w:sz w:val="22"/>
                <w:szCs w:val="22"/>
              </w:rPr>
              <w:t>иофасциальные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 синдромы грудной клетки)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rPr>
                <w:spacing w:val="-1"/>
                <w:sz w:val="22"/>
                <w:szCs w:val="22"/>
              </w:rPr>
            </w:pPr>
            <w:r w:rsidRPr="000C589B">
              <w:rPr>
                <w:spacing w:val="-1"/>
                <w:sz w:val="22"/>
                <w:szCs w:val="22"/>
              </w:rPr>
              <w:t>2. мягких тканей области поясни</w:t>
            </w:r>
            <w:r w:rsidRPr="000C589B">
              <w:rPr>
                <w:sz w:val="22"/>
                <w:szCs w:val="22"/>
              </w:rPr>
              <w:t xml:space="preserve">цы и таза (синдром грушевидной мышцы, </w:t>
            </w:r>
            <w:proofErr w:type="spellStart"/>
            <w:r w:rsidRPr="000C589B">
              <w:rPr>
                <w:sz w:val="22"/>
                <w:szCs w:val="22"/>
              </w:rPr>
              <w:t>трохантерит</w:t>
            </w:r>
            <w:proofErr w:type="spellEnd"/>
            <w:r w:rsidRPr="000C589B">
              <w:rPr>
                <w:sz w:val="22"/>
                <w:szCs w:val="22"/>
              </w:rPr>
              <w:t>, п</w:t>
            </w:r>
            <w:r w:rsidRPr="000C589B">
              <w:rPr>
                <w:spacing w:val="-1"/>
                <w:sz w:val="22"/>
                <w:szCs w:val="22"/>
              </w:rPr>
              <w:t xml:space="preserve">ериартрит тазобедренного сустава,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энтезопатия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 и бурсит области седалищного </w:t>
            </w:r>
            <w:r w:rsidRPr="000C589B">
              <w:rPr>
                <w:sz w:val="22"/>
                <w:szCs w:val="22"/>
              </w:rPr>
              <w:t xml:space="preserve">бугра, туннельные синдромы области таза - </w:t>
            </w:r>
            <w:proofErr w:type="spellStart"/>
            <w:r w:rsidRPr="000C589B">
              <w:rPr>
                <w:sz w:val="22"/>
                <w:szCs w:val="22"/>
              </w:rPr>
              <w:t>сдавле</w:t>
            </w:r>
            <w:r w:rsidRPr="000C589B">
              <w:rPr>
                <w:spacing w:val="-1"/>
                <w:sz w:val="22"/>
                <w:szCs w:val="22"/>
              </w:rPr>
              <w:t>ние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 кожного наружного нерва бедра (болезнь </w:t>
            </w:r>
            <w:r w:rsidRPr="000C589B">
              <w:rPr>
                <w:sz w:val="22"/>
                <w:szCs w:val="22"/>
              </w:rPr>
              <w:t xml:space="preserve">Рота), запирательного нерва, </w:t>
            </w:r>
            <w:proofErr w:type="spellStart"/>
            <w:r w:rsidRPr="000C589B">
              <w:rPr>
                <w:sz w:val="22"/>
                <w:szCs w:val="22"/>
              </w:rPr>
              <w:t>кокцигодиния</w:t>
            </w:r>
            <w:proofErr w:type="spellEnd"/>
            <w:r w:rsidRPr="000C589B">
              <w:rPr>
                <w:sz w:val="22"/>
                <w:szCs w:val="22"/>
              </w:rPr>
              <w:t>),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rPr>
                <w:sz w:val="22"/>
                <w:szCs w:val="22"/>
              </w:rPr>
            </w:pPr>
            <w:r w:rsidRPr="000C589B">
              <w:rPr>
                <w:spacing w:val="-1"/>
                <w:sz w:val="22"/>
                <w:szCs w:val="22"/>
              </w:rPr>
              <w:t xml:space="preserve">3.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Дифференцианый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 диагноз болей в пояснич</w:t>
            </w:r>
            <w:r w:rsidRPr="000C589B">
              <w:rPr>
                <w:sz w:val="22"/>
                <w:szCs w:val="22"/>
              </w:rPr>
              <w:t>ной области.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rPr>
                <w:sz w:val="22"/>
                <w:szCs w:val="22"/>
              </w:rPr>
            </w:pPr>
            <w:r w:rsidRPr="000C589B">
              <w:rPr>
                <w:sz w:val="22"/>
                <w:szCs w:val="22"/>
              </w:rPr>
              <w:t xml:space="preserve">4. </w:t>
            </w:r>
            <w:proofErr w:type="gramStart"/>
            <w:r w:rsidRPr="000C589B">
              <w:rPr>
                <w:sz w:val="22"/>
                <w:szCs w:val="22"/>
              </w:rPr>
              <w:t>Л</w:t>
            </w:r>
            <w:r w:rsidRPr="000C589B">
              <w:rPr>
                <w:spacing w:val="-1"/>
                <w:sz w:val="22"/>
                <w:szCs w:val="22"/>
              </w:rPr>
              <w:t>окальные ревматические заболевания около суставных мягких тканей нижней конечности (п</w:t>
            </w:r>
            <w:r w:rsidRPr="000C589B">
              <w:rPr>
                <w:sz w:val="22"/>
                <w:szCs w:val="22"/>
              </w:rPr>
              <w:t xml:space="preserve">ериартрит коленного сустава, </w:t>
            </w:r>
            <w:proofErr w:type="spellStart"/>
            <w:r w:rsidRPr="000C589B">
              <w:rPr>
                <w:sz w:val="22"/>
                <w:szCs w:val="22"/>
              </w:rPr>
              <w:t>менископатия</w:t>
            </w:r>
            <w:proofErr w:type="spellEnd"/>
            <w:r w:rsidRPr="000C589B">
              <w:rPr>
                <w:sz w:val="22"/>
                <w:szCs w:val="22"/>
              </w:rPr>
              <w:t>, п</w:t>
            </w:r>
            <w:r w:rsidRPr="000C589B">
              <w:rPr>
                <w:spacing w:val="-1"/>
                <w:sz w:val="22"/>
                <w:szCs w:val="22"/>
              </w:rPr>
              <w:t>овреждения крестообразных связок колен</w:t>
            </w:r>
            <w:r w:rsidRPr="000C589B">
              <w:rPr>
                <w:sz w:val="22"/>
                <w:szCs w:val="22"/>
              </w:rPr>
              <w:t>ного сустава, б</w:t>
            </w:r>
            <w:r w:rsidRPr="000C589B">
              <w:rPr>
                <w:spacing w:val="-1"/>
                <w:sz w:val="22"/>
                <w:szCs w:val="22"/>
              </w:rPr>
              <w:t>урситы области коленного сустава (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препа</w:t>
            </w:r>
            <w:r w:rsidRPr="000C589B">
              <w:rPr>
                <w:sz w:val="22"/>
                <w:szCs w:val="22"/>
              </w:rPr>
              <w:t>теллярный</w:t>
            </w:r>
            <w:proofErr w:type="spellEnd"/>
            <w:r w:rsidRPr="000C589B">
              <w:rPr>
                <w:sz w:val="22"/>
                <w:szCs w:val="22"/>
              </w:rPr>
              <w:t>, киста Бейкера)</w:t>
            </w:r>
            <w:proofErr w:type="gramEnd"/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rPr>
                <w:sz w:val="22"/>
                <w:szCs w:val="22"/>
              </w:rPr>
            </w:pPr>
            <w:r w:rsidRPr="000C589B">
              <w:rPr>
                <w:sz w:val="22"/>
                <w:szCs w:val="22"/>
              </w:rPr>
              <w:t xml:space="preserve">5. </w:t>
            </w:r>
            <w:proofErr w:type="gramStart"/>
            <w:r w:rsidRPr="000C589B">
              <w:rPr>
                <w:sz w:val="22"/>
                <w:szCs w:val="22"/>
              </w:rPr>
              <w:t xml:space="preserve">Болезнь Гоффы, синдром </w:t>
            </w:r>
            <w:proofErr w:type="spellStart"/>
            <w:r w:rsidRPr="000C589B">
              <w:rPr>
                <w:sz w:val="22"/>
                <w:szCs w:val="22"/>
              </w:rPr>
              <w:t>Пеллегрини-Штиды</w:t>
            </w:r>
            <w:proofErr w:type="spellEnd"/>
            <w:r w:rsidRPr="000C589B">
              <w:rPr>
                <w:sz w:val="22"/>
                <w:szCs w:val="22"/>
              </w:rPr>
              <w:t xml:space="preserve">, </w:t>
            </w:r>
            <w:proofErr w:type="spellStart"/>
            <w:r w:rsidRPr="000C589B">
              <w:rPr>
                <w:sz w:val="22"/>
                <w:szCs w:val="22"/>
              </w:rPr>
              <w:t>э</w:t>
            </w:r>
            <w:r w:rsidRPr="000C589B">
              <w:rPr>
                <w:spacing w:val="-2"/>
                <w:sz w:val="22"/>
                <w:szCs w:val="22"/>
              </w:rPr>
              <w:t>нтезопатия</w:t>
            </w:r>
            <w:proofErr w:type="spellEnd"/>
            <w:r w:rsidRPr="000C589B">
              <w:rPr>
                <w:spacing w:val="-2"/>
                <w:sz w:val="22"/>
                <w:szCs w:val="22"/>
              </w:rPr>
              <w:t xml:space="preserve"> области прикрепления полусу</w:t>
            </w:r>
            <w:r w:rsidRPr="000C589B">
              <w:rPr>
                <w:sz w:val="22"/>
                <w:szCs w:val="22"/>
              </w:rPr>
              <w:t xml:space="preserve">хожильной, изящной и портняжной мышц ("гусиной лапки"), </w:t>
            </w:r>
            <w:proofErr w:type="spellStart"/>
            <w:r w:rsidRPr="000C589B">
              <w:rPr>
                <w:sz w:val="22"/>
                <w:szCs w:val="22"/>
              </w:rPr>
              <w:t>тарзальный</w:t>
            </w:r>
            <w:proofErr w:type="spellEnd"/>
            <w:r w:rsidRPr="000C589B">
              <w:rPr>
                <w:sz w:val="22"/>
                <w:szCs w:val="22"/>
              </w:rPr>
              <w:t xml:space="preserve"> туннельный синдром, </w:t>
            </w:r>
            <w:proofErr w:type="spellStart"/>
            <w:r w:rsidRPr="000C589B">
              <w:rPr>
                <w:sz w:val="22"/>
                <w:szCs w:val="22"/>
              </w:rPr>
              <w:t>э</w:t>
            </w:r>
            <w:r w:rsidRPr="000C589B">
              <w:rPr>
                <w:spacing w:val="-1"/>
                <w:sz w:val="22"/>
                <w:szCs w:val="22"/>
              </w:rPr>
              <w:t>нтезопатии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 в области пяточной кости (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план</w:t>
            </w:r>
            <w:r w:rsidRPr="000C589B">
              <w:rPr>
                <w:sz w:val="22"/>
                <w:szCs w:val="22"/>
              </w:rPr>
              <w:t>тарный</w:t>
            </w:r>
            <w:proofErr w:type="spellEnd"/>
            <w:r w:rsidRPr="000C589B">
              <w:rPr>
                <w:sz w:val="22"/>
                <w:szCs w:val="22"/>
              </w:rPr>
              <w:t xml:space="preserve"> </w:t>
            </w:r>
            <w:proofErr w:type="spellStart"/>
            <w:r w:rsidRPr="000C589B">
              <w:rPr>
                <w:sz w:val="22"/>
                <w:szCs w:val="22"/>
              </w:rPr>
              <w:t>фасциит</w:t>
            </w:r>
            <w:proofErr w:type="spellEnd"/>
            <w:r w:rsidRPr="000C589B">
              <w:rPr>
                <w:sz w:val="22"/>
                <w:szCs w:val="22"/>
              </w:rPr>
              <w:t xml:space="preserve">), </w:t>
            </w:r>
            <w:proofErr w:type="spellStart"/>
            <w:r w:rsidRPr="000C589B">
              <w:rPr>
                <w:sz w:val="22"/>
                <w:szCs w:val="22"/>
              </w:rPr>
              <w:t>заднетаранный</w:t>
            </w:r>
            <w:proofErr w:type="spellEnd"/>
            <w:r w:rsidRPr="000C589B">
              <w:rPr>
                <w:sz w:val="22"/>
                <w:szCs w:val="22"/>
              </w:rPr>
              <w:t xml:space="preserve"> бурсит, </w:t>
            </w:r>
            <w:proofErr w:type="spellStart"/>
            <w:r w:rsidRPr="000C589B">
              <w:rPr>
                <w:sz w:val="22"/>
                <w:szCs w:val="22"/>
              </w:rPr>
              <w:t>метатарзалгия</w:t>
            </w:r>
            <w:proofErr w:type="spellEnd"/>
            <w:r w:rsidRPr="000C589B">
              <w:rPr>
                <w:sz w:val="22"/>
                <w:szCs w:val="22"/>
              </w:rPr>
              <w:t xml:space="preserve"> </w:t>
            </w:r>
            <w:proofErr w:type="spellStart"/>
            <w:r w:rsidRPr="000C589B">
              <w:rPr>
                <w:sz w:val="22"/>
                <w:szCs w:val="22"/>
              </w:rPr>
              <w:t>Мортона</w:t>
            </w:r>
            <w:proofErr w:type="spellEnd"/>
            <w:r w:rsidRPr="000C589B">
              <w:rPr>
                <w:sz w:val="22"/>
                <w:szCs w:val="22"/>
              </w:rPr>
              <w:t xml:space="preserve">, </w:t>
            </w:r>
            <w:proofErr w:type="spellStart"/>
            <w:r w:rsidRPr="000C589B">
              <w:rPr>
                <w:sz w:val="22"/>
                <w:szCs w:val="22"/>
              </w:rPr>
              <w:t>а</w:t>
            </w:r>
            <w:r w:rsidRPr="000C589B">
              <w:rPr>
                <w:spacing w:val="-1"/>
                <w:sz w:val="22"/>
                <w:szCs w:val="22"/>
              </w:rPr>
              <w:t>хиллодиния</w:t>
            </w:r>
            <w:proofErr w:type="spellEnd"/>
            <w:r w:rsidRPr="000C589B">
              <w:rPr>
                <w:spacing w:val="-1"/>
                <w:sz w:val="22"/>
                <w:szCs w:val="22"/>
              </w:rPr>
              <w:t xml:space="preserve">, взаимосвязь с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серонегативны</w:t>
            </w:r>
            <w:r w:rsidRPr="000C589B">
              <w:rPr>
                <w:sz w:val="22"/>
                <w:szCs w:val="22"/>
              </w:rPr>
              <w:t>ми</w:t>
            </w:r>
            <w:proofErr w:type="spellEnd"/>
            <w:r w:rsidRPr="000C589B">
              <w:rPr>
                <w:sz w:val="22"/>
                <w:szCs w:val="22"/>
              </w:rPr>
              <w:t xml:space="preserve"> спондилоартритами)</w:t>
            </w:r>
            <w:proofErr w:type="gramEnd"/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0C589B">
              <w:rPr>
                <w:sz w:val="22"/>
                <w:szCs w:val="22"/>
              </w:rPr>
              <w:t>6. в</w:t>
            </w:r>
            <w:r w:rsidRPr="000C589B">
              <w:rPr>
                <w:spacing w:val="-1"/>
                <w:sz w:val="22"/>
                <w:szCs w:val="22"/>
              </w:rPr>
              <w:t xml:space="preserve">заимосвязь локальных болевых синдромов в </w:t>
            </w:r>
            <w:r w:rsidRPr="000C589B">
              <w:rPr>
                <w:sz w:val="22"/>
                <w:szCs w:val="22"/>
              </w:rPr>
              <w:t>области стопы с продольным и поперечным плоскостопием.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0C589B">
              <w:rPr>
                <w:spacing w:val="-1"/>
                <w:sz w:val="22"/>
                <w:szCs w:val="22"/>
                <w:lang w:val="en-US"/>
              </w:rPr>
              <w:t>III</w:t>
            </w:r>
            <w:r w:rsidRPr="000C589B">
              <w:rPr>
                <w:spacing w:val="-1"/>
                <w:sz w:val="22"/>
                <w:szCs w:val="22"/>
              </w:rPr>
              <w:t>. Методы лечения локальных ревматических заболеваний околосуставных мягких тканей.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0C589B">
              <w:rPr>
                <w:spacing w:val="-1"/>
                <w:sz w:val="22"/>
                <w:szCs w:val="22"/>
              </w:rPr>
              <w:t xml:space="preserve">1. Локальное введение </w:t>
            </w:r>
            <w:proofErr w:type="spellStart"/>
            <w:r w:rsidRPr="000C589B">
              <w:rPr>
                <w:spacing w:val="-1"/>
                <w:sz w:val="22"/>
                <w:szCs w:val="22"/>
              </w:rPr>
              <w:t>глюкокортикостероидов</w:t>
            </w:r>
            <w:proofErr w:type="spellEnd"/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C589B">
              <w:rPr>
                <w:spacing w:val="-1"/>
                <w:sz w:val="22"/>
                <w:szCs w:val="22"/>
              </w:rPr>
              <w:t xml:space="preserve">2. </w:t>
            </w:r>
            <w:proofErr w:type="gramStart"/>
            <w:r w:rsidRPr="000C589B">
              <w:rPr>
                <w:spacing w:val="-1"/>
                <w:sz w:val="22"/>
                <w:szCs w:val="22"/>
              </w:rPr>
              <w:t>Местное</w:t>
            </w:r>
            <w:proofErr w:type="gramEnd"/>
            <w:r w:rsidRPr="000C589B">
              <w:rPr>
                <w:spacing w:val="-1"/>
                <w:sz w:val="22"/>
                <w:szCs w:val="22"/>
              </w:rPr>
              <w:t xml:space="preserve"> применения нестероидных противо</w:t>
            </w:r>
            <w:r w:rsidRPr="000C589B">
              <w:rPr>
                <w:sz w:val="22"/>
                <w:szCs w:val="22"/>
              </w:rPr>
              <w:t>воспалительных препаратов</w:t>
            </w:r>
          </w:p>
        </w:tc>
      </w:tr>
      <w:tr w:rsidR="000C589B" w:rsidRPr="000C589B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89B" w:rsidRPr="000C589B" w:rsidRDefault="000C589B" w:rsidP="000C589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C589B">
              <w:rPr>
                <w:sz w:val="22"/>
                <w:szCs w:val="22"/>
              </w:rPr>
              <w:t>3. Л</w:t>
            </w:r>
            <w:r w:rsidRPr="000C589B">
              <w:rPr>
                <w:spacing w:val="-1"/>
                <w:sz w:val="22"/>
                <w:szCs w:val="22"/>
              </w:rPr>
              <w:t>ечебная гимнастика и коррекция ортопеди</w:t>
            </w:r>
            <w:r w:rsidRPr="000C589B">
              <w:rPr>
                <w:sz w:val="22"/>
                <w:szCs w:val="22"/>
              </w:rPr>
              <w:t>ческих отклонений.</w:t>
            </w:r>
          </w:p>
        </w:tc>
      </w:tr>
    </w:tbl>
    <w:p w:rsidR="000C589B" w:rsidRPr="000C589B" w:rsidRDefault="000C589B" w:rsidP="000C589B"/>
    <w:p w:rsidR="000C589B" w:rsidRPr="000C589B" w:rsidRDefault="000C589B" w:rsidP="000C589B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0C589B">
        <w:rPr>
          <w:b/>
          <w:sz w:val="22"/>
          <w:szCs w:val="22"/>
        </w:rPr>
        <w:t xml:space="preserve">3. Практическая работа. </w:t>
      </w:r>
    </w:p>
    <w:p w:rsidR="000C589B" w:rsidRPr="000C589B" w:rsidRDefault="000C589B" w:rsidP="000C589B">
      <w:pPr>
        <w:pStyle w:val="a7"/>
        <w:jc w:val="both"/>
        <w:rPr>
          <w:sz w:val="22"/>
          <w:szCs w:val="22"/>
        </w:rPr>
      </w:pP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>4. Ситуационные задачи для разбора на занятии</w:t>
      </w:r>
    </w:p>
    <w:p w:rsidR="000C589B" w:rsidRPr="000C589B" w:rsidRDefault="000C589B" w:rsidP="000C589B">
      <w:pPr>
        <w:rPr>
          <w:b/>
          <w:sz w:val="22"/>
          <w:szCs w:val="22"/>
        </w:rPr>
      </w:pPr>
    </w:p>
    <w:p w:rsidR="000C589B" w:rsidRPr="000C589B" w:rsidRDefault="000C589B" w:rsidP="000C589B">
      <w:pPr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>5. Итоговый тестовый контроль.</w:t>
      </w:r>
    </w:p>
    <w:p w:rsidR="000C589B" w:rsidRPr="000C589B" w:rsidRDefault="000C589B" w:rsidP="000C589B">
      <w:pPr>
        <w:rPr>
          <w:sz w:val="22"/>
          <w:szCs w:val="22"/>
        </w:rPr>
      </w:pPr>
    </w:p>
    <w:p w:rsidR="000C589B" w:rsidRPr="000C589B" w:rsidRDefault="000C589B" w:rsidP="000C589B">
      <w:pPr>
        <w:jc w:val="both"/>
        <w:rPr>
          <w:sz w:val="22"/>
          <w:szCs w:val="22"/>
        </w:rPr>
      </w:pP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  <w:r w:rsidRPr="000C589B">
        <w:rPr>
          <w:b/>
          <w:sz w:val="22"/>
          <w:szCs w:val="22"/>
        </w:rPr>
        <w:t>Рекомендуемая литература</w:t>
      </w:r>
    </w:p>
    <w:p w:rsidR="000C589B" w:rsidRPr="000C589B" w:rsidRDefault="000C589B" w:rsidP="000C589B">
      <w:pPr>
        <w:jc w:val="both"/>
        <w:rPr>
          <w:b/>
          <w:sz w:val="22"/>
          <w:szCs w:val="22"/>
        </w:rPr>
      </w:pPr>
    </w:p>
    <w:p w:rsidR="000C589B" w:rsidRPr="000C589B" w:rsidRDefault="000C589B" w:rsidP="000C589B">
      <w:r w:rsidRPr="000C589B">
        <w:rPr>
          <w:b/>
          <w:bCs/>
          <w:sz w:val="22"/>
          <w:szCs w:val="22"/>
        </w:rPr>
        <w:t>Основная литература</w:t>
      </w:r>
    </w:p>
    <w:p w:rsidR="000C589B" w:rsidRPr="000C589B" w:rsidRDefault="000C589B" w:rsidP="000C589B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0C589B">
        <w:rPr>
          <w:rFonts w:ascii="Times New Roman" w:hAnsi="Times New Roman" w:cs="Times New Roman"/>
        </w:rPr>
        <w:t>Букуп</w:t>
      </w:r>
      <w:proofErr w:type="spellEnd"/>
      <w:r w:rsidRPr="000C589B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0C589B">
        <w:rPr>
          <w:rFonts w:ascii="Times New Roman" w:hAnsi="Times New Roman" w:cs="Times New Roman"/>
        </w:rPr>
        <w:t>Букуп</w:t>
      </w:r>
      <w:proofErr w:type="spellEnd"/>
      <w:r w:rsidRPr="000C589B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0C589B">
        <w:rPr>
          <w:rFonts w:ascii="Times New Roman" w:hAnsi="Times New Roman" w:cs="Times New Roman"/>
        </w:rPr>
        <w:t>с</w:t>
      </w:r>
      <w:proofErr w:type="gramEnd"/>
      <w:r w:rsidRPr="000C589B">
        <w:rPr>
          <w:rFonts w:ascii="Times New Roman" w:hAnsi="Times New Roman" w:cs="Times New Roman"/>
        </w:rPr>
        <w:t xml:space="preserve">. </w:t>
      </w:r>
    </w:p>
    <w:p w:rsidR="000C589B" w:rsidRPr="000C589B" w:rsidRDefault="000C589B" w:rsidP="000C589B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</w:rPr>
        <w:lastRenderedPageBreak/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0C589B">
        <w:rPr>
          <w:rFonts w:ascii="Times New Roman" w:hAnsi="Times New Roman" w:cs="Times New Roman"/>
        </w:rPr>
        <w:t>.</w:t>
      </w:r>
      <w:proofErr w:type="gramEnd"/>
      <w:r w:rsidRPr="000C589B">
        <w:rPr>
          <w:rFonts w:ascii="Times New Roman" w:hAnsi="Times New Roman" w:cs="Times New Roman"/>
        </w:rPr>
        <w:t xml:space="preserve"> </w:t>
      </w:r>
      <w:proofErr w:type="gramStart"/>
      <w:r w:rsidRPr="000C589B">
        <w:rPr>
          <w:rFonts w:ascii="Times New Roman" w:hAnsi="Times New Roman" w:cs="Times New Roman"/>
        </w:rPr>
        <w:t>и</w:t>
      </w:r>
      <w:proofErr w:type="gramEnd"/>
      <w:r w:rsidRPr="000C589B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0C589B">
        <w:rPr>
          <w:rFonts w:ascii="Times New Roman" w:hAnsi="Times New Roman" w:cs="Times New Roman"/>
        </w:rPr>
        <w:t>Бокарев</w:t>
      </w:r>
      <w:proofErr w:type="spellEnd"/>
      <w:r w:rsidRPr="000C589B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0C589B">
        <w:rPr>
          <w:rFonts w:ascii="Times New Roman" w:hAnsi="Times New Roman" w:cs="Times New Roman"/>
        </w:rPr>
        <w:t>с</w:t>
      </w:r>
      <w:proofErr w:type="gramEnd"/>
      <w:r w:rsidRPr="000C589B">
        <w:rPr>
          <w:rFonts w:ascii="Times New Roman" w:hAnsi="Times New Roman" w:cs="Times New Roman"/>
        </w:rPr>
        <w:t xml:space="preserve">. </w:t>
      </w:r>
    </w:p>
    <w:p w:rsidR="000C589B" w:rsidRPr="000C589B" w:rsidRDefault="000C589B" w:rsidP="000C589B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</w:rPr>
        <w:t xml:space="preserve">Павлов В. П.  </w:t>
      </w:r>
      <w:proofErr w:type="spellStart"/>
      <w:r w:rsidRPr="000C589B">
        <w:rPr>
          <w:rFonts w:ascii="Times New Roman" w:hAnsi="Times New Roman" w:cs="Times New Roman"/>
        </w:rPr>
        <w:t>Ревмоортопедия</w:t>
      </w:r>
      <w:proofErr w:type="spellEnd"/>
      <w:r w:rsidRPr="000C589B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0C589B">
        <w:rPr>
          <w:rFonts w:ascii="Times New Roman" w:hAnsi="Times New Roman" w:cs="Times New Roman"/>
        </w:rPr>
        <w:t>МЕДпресс-информ</w:t>
      </w:r>
      <w:proofErr w:type="spellEnd"/>
      <w:r w:rsidRPr="000C589B">
        <w:rPr>
          <w:rFonts w:ascii="Times New Roman" w:hAnsi="Times New Roman" w:cs="Times New Roman"/>
        </w:rPr>
        <w:t xml:space="preserve">, 2011. - 455 с. </w:t>
      </w:r>
    </w:p>
    <w:p w:rsidR="000C589B" w:rsidRPr="000C589B" w:rsidRDefault="000C589B" w:rsidP="000C589B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0C589B">
        <w:rPr>
          <w:rFonts w:ascii="Times New Roman" w:hAnsi="Times New Roman" w:cs="Times New Roman"/>
        </w:rPr>
        <w:t>сист</w:t>
      </w:r>
      <w:proofErr w:type="spellEnd"/>
      <w:r w:rsidRPr="000C589B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0C589B">
        <w:rPr>
          <w:rFonts w:ascii="Times New Roman" w:hAnsi="Times New Roman" w:cs="Times New Roman"/>
        </w:rPr>
        <w:t>.</w:t>
      </w:r>
      <w:proofErr w:type="gramEnd"/>
      <w:r w:rsidRPr="000C589B">
        <w:rPr>
          <w:rFonts w:ascii="Times New Roman" w:hAnsi="Times New Roman" w:cs="Times New Roman"/>
        </w:rPr>
        <w:t xml:space="preserve"> </w:t>
      </w:r>
      <w:proofErr w:type="gramStart"/>
      <w:r w:rsidRPr="000C589B">
        <w:rPr>
          <w:rFonts w:ascii="Times New Roman" w:hAnsi="Times New Roman" w:cs="Times New Roman"/>
        </w:rPr>
        <w:t>и</w:t>
      </w:r>
      <w:proofErr w:type="gramEnd"/>
      <w:r w:rsidRPr="000C589B">
        <w:rPr>
          <w:rFonts w:ascii="Times New Roman" w:hAnsi="Times New Roman" w:cs="Times New Roman"/>
        </w:rPr>
        <w:t xml:space="preserve"> </w:t>
      </w:r>
      <w:proofErr w:type="spellStart"/>
      <w:r w:rsidRPr="000C589B">
        <w:rPr>
          <w:rFonts w:ascii="Times New Roman" w:hAnsi="Times New Roman" w:cs="Times New Roman"/>
        </w:rPr>
        <w:t>фармац</w:t>
      </w:r>
      <w:proofErr w:type="spellEnd"/>
      <w:r w:rsidRPr="000C589B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0C589B">
        <w:rPr>
          <w:rFonts w:ascii="Times New Roman" w:hAnsi="Times New Roman" w:cs="Times New Roman"/>
        </w:rPr>
        <w:t xml:space="preserve"> :</w:t>
      </w:r>
      <w:proofErr w:type="gramEnd"/>
      <w:r w:rsidRPr="000C589B">
        <w:rPr>
          <w:rFonts w:ascii="Times New Roman" w:hAnsi="Times New Roman" w:cs="Times New Roman"/>
        </w:rPr>
        <w:t xml:space="preserve"> </w:t>
      </w:r>
      <w:proofErr w:type="spellStart"/>
      <w:r w:rsidRPr="000C589B">
        <w:rPr>
          <w:rFonts w:ascii="Times New Roman" w:hAnsi="Times New Roman" w:cs="Times New Roman"/>
        </w:rPr>
        <w:t>Гэотар</w:t>
      </w:r>
      <w:proofErr w:type="spellEnd"/>
      <w:r w:rsidRPr="000C589B">
        <w:rPr>
          <w:rFonts w:ascii="Times New Roman" w:hAnsi="Times New Roman" w:cs="Times New Roman"/>
        </w:rPr>
        <w:t xml:space="preserve"> </w:t>
      </w:r>
      <w:proofErr w:type="spellStart"/>
      <w:r w:rsidRPr="000C589B">
        <w:rPr>
          <w:rFonts w:ascii="Times New Roman" w:hAnsi="Times New Roman" w:cs="Times New Roman"/>
        </w:rPr>
        <w:t>Медиа</w:t>
      </w:r>
      <w:proofErr w:type="spellEnd"/>
      <w:r w:rsidRPr="000C589B">
        <w:rPr>
          <w:rFonts w:ascii="Times New Roman" w:hAnsi="Times New Roman" w:cs="Times New Roman"/>
        </w:rPr>
        <w:t>, 2008. - 720 с.</w:t>
      </w:r>
    </w:p>
    <w:p w:rsidR="000C589B" w:rsidRPr="000C589B" w:rsidRDefault="000C589B" w:rsidP="000C589B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0C589B">
        <w:rPr>
          <w:rFonts w:ascii="Times New Roman" w:hAnsi="Times New Roman" w:cs="Times New Roman"/>
        </w:rPr>
        <w:t>Синяченко</w:t>
      </w:r>
      <w:proofErr w:type="spellEnd"/>
      <w:r w:rsidRPr="000C589B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0C589B">
        <w:rPr>
          <w:rFonts w:ascii="Times New Roman" w:hAnsi="Times New Roman" w:cs="Times New Roman"/>
        </w:rPr>
        <w:t>Синяченко</w:t>
      </w:r>
      <w:proofErr w:type="spellEnd"/>
      <w:r w:rsidRPr="000C589B">
        <w:rPr>
          <w:rFonts w:ascii="Times New Roman" w:hAnsi="Times New Roman" w:cs="Times New Roman"/>
        </w:rPr>
        <w:t xml:space="preserve">. - Донецк: ИД </w:t>
      </w:r>
      <w:proofErr w:type="spellStart"/>
      <w:r w:rsidRPr="000C589B">
        <w:rPr>
          <w:rFonts w:ascii="Times New Roman" w:hAnsi="Times New Roman" w:cs="Times New Roman"/>
        </w:rPr>
        <w:t>Заславский</w:t>
      </w:r>
      <w:proofErr w:type="spellEnd"/>
      <w:r w:rsidRPr="000C589B">
        <w:rPr>
          <w:rFonts w:ascii="Times New Roman" w:hAnsi="Times New Roman" w:cs="Times New Roman"/>
        </w:rPr>
        <w:t xml:space="preserve">; СПб. : </w:t>
      </w:r>
      <w:proofErr w:type="spellStart"/>
      <w:r w:rsidRPr="000C589B">
        <w:rPr>
          <w:rFonts w:ascii="Times New Roman" w:hAnsi="Times New Roman" w:cs="Times New Roman"/>
        </w:rPr>
        <w:t>ЭЛБИ-СПб</w:t>
      </w:r>
      <w:proofErr w:type="spellEnd"/>
      <w:r w:rsidRPr="000C589B">
        <w:rPr>
          <w:rFonts w:ascii="Times New Roman" w:hAnsi="Times New Roman" w:cs="Times New Roman"/>
        </w:rPr>
        <w:t xml:space="preserve">, 2012. - 559 </w:t>
      </w:r>
      <w:proofErr w:type="gramStart"/>
      <w:r w:rsidRPr="000C589B">
        <w:rPr>
          <w:rFonts w:ascii="Times New Roman" w:hAnsi="Times New Roman" w:cs="Times New Roman"/>
        </w:rPr>
        <w:t>с</w:t>
      </w:r>
      <w:proofErr w:type="gramEnd"/>
      <w:r w:rsidRPr="000C589B">
        <w:rPr>
          <w:rFonts w:ascii="Times New Roman" w:hAnsi="Times New Roman" w:cs="Times New Roman"/>
        </w:rPr>
        <w:t xml:space="preserve">. </w:t>
      </w:r>
    </w:p>
    <w:p w:rsidR="000C589B" w:rsidRPr="000C589B" w:rsidRDefault="000C589B" w:rsidP="000C589B">
      <w:pPr>
        <w:pStyle w:val="a9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b/>
          <w:i/>
          <w:iCs/>
        </w:rPr>
      </w:pPr>
      <w:r w:rsidRPr="000C589B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0C589B" w:rsidRPr="000C589B" w:rsidRDefault="000C589B" w:rsidP="000C589B">
      <w:pPr>
        <w:pStyle w:val="a9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0C589B" w:rsidRPr="000C589B" w:rsidRDefault="000C589B" w:rsidP="000C589B">
      <w:pPr>
        <w:pStyle w:val="a9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0C589B">
        <w:rPr>
          <w:rStyle w:val="a4"/>
          <w:rFonts w:ascii="Times New Roman" w:hAnsi="Times New Roman" w:cs="Times New Roman"/>
          <w:b w:val="0"/>
        </w:rPr>
        <w:t>Ревматология:</w:t>
      </w:r>
      <w:r w:rsidRPr="000C589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0C589B">
        <w:rPr>
          <w:rFonts w:ascii="Times New Roman" w:hAnsi="Times New Roman" w:cs="Times New Roman"/>
        </w:rPr>
        <w:t>.</w:t>
      </w:r>
      <w:proofErr w:type="gramEnd"/>
      <w:r w:rsidRPr="000C589B">
        <w:rPr>
          <w:rFonts w:ascii="Times New Roman" w:hAnsi="Times New Roman" w:cs="Times New Roman"/>
        </w:rPr>
        <w:t xml:space="preserve"> </w:t>
      </w:r>
      <w:proofErr w:type="gramStart"/>
      <w:r w:rsidRPr="000C589B">
        <w:rPr>
          <w:rFonts w:ascii="Times New Roman" w:hAnsi="Times New Roman" w:cs="Times New Roman"/>
        </w:rPr>
        <w:t>т</w:t>
      </w:r>
      <w:proofErr w:type="gramEnd"/>
      <w:r w:rsidRPr="000C589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C589B">
        <w:rPr>
          <w:rFonts w:ascii="Times New Roman" w:hAnsi="Times New Roman" w:cs="Times New Roman"/>
        </w:rPr>
        <w:t>ГЭОТАР-Медиа</w:t>
      </w:r>
      <w:proofErr w:type="spellEnd"/>
      <w:r w:rsidRPr="000C589B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0C589B">
          <w:rPr>
            <w:rStyle w:val="a6"/>
            <w:rFonts w:ascii="Times New Roman" w:hAnsi="Times New Roman"/>
            <w:color w:val="auto"/>
          </w:rPr>
          <w:t>http://www.studmedlib.ru/book/970416501V0020.html</w:t>
        </w:r>
      </w:hyperlink>
    </w:p>
    <w:p w:rsidR="000C589B" w:rsidRPr="000C589B" w:rsidRDefault="000C589B" w:rsidP="000C589B">
      <w:pPr>
        <w:pStyle w:val="a9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0C589B">
        <w:rPr>
          <w:rStyle w:val="a4"/>
          <w:rFonts w:ascii="Times New Roman" w:hAnsi="Times New Roman" w:cs="Times New Roman"/>
          <w:b w:val="0"/>
        </w:rPr>
        <w:t>Ревматология:</w:t>
      </w:r>
      <w:r w:rsidRPr="000C589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0C589B">
        <w:rPr>
          <w:rFonts w:ascii="Times New Roman" w:hAnsi="Times New Roman" w:cs="Times New Roman"/>
        </w:rPr>
        <w:t>.</w:t>
      </w:r>
      <w:proofErr w:type="gramEnd"/>
      <w:r w:rsidRPr="000C589B">
        <w:rPr>
          <w:rFonts w:ascii="Times New Roman" w:hAnsi="Times New Roman" w:cs="Times New Roman"/>
        </w:rPr>
        <w:t xml:space="preserve"> </w:t>
      </w:r>
      <w:proofErr w:type="gramStart"/>
      <w:r w:rsidRPr="000C589B">
        <w:rPr>
          <w:rFonts w:ascii="Times New Roman" w:hAnsi="Times New Roman" w:cs="Times New Roman"/>
        </w:rPr>
        <w:t>т</w:t>
      </w:r>
      <w:proofErr w:type="gramEnd"/>
      <w:r w:rsidRPr="000C589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C589B">
        <w:rPr>
          <w:rFonts w:ascii="Times New Roman" w:hAnsi="Times New Roman" w:cs="Times New Roman"/>
        </w:rPr>
        <w:t>ГЭОТАР-Медиа</w:t>
      </w:r>
      <w:proofErr w:type="spellEnd"/>
      <w:r w:rsidRPr="000C589B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0C589B">
          <w:rPr>
            <w:rStyle w:val="a6"/>
            <w:rFonts w:ascii="Times New Roman" w:hAnsi="Times New Roman"/>
            <w:color w:val="auto"/>
          </w:rPr>
          <w:t>http://www.studmedlib.ru/book/970416501V0026.html</w:t>
        </w:r>
      </w:hyperlink>
    </w:p>
    <w:p w:rsidR="000C589B" w:rsidRPr="000C589B" w:rsidRDefault="000C589B" w:rsidP="000C589B">
      <w:pPr>
        <w:pStyle w:val="a9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0C589B">
        <w:rPr>
          <w:rStyle w:val="a4"/>
          <w:rFonts w:ascii="Times New Roman" w:hAnsi="Times New Roman" w:cs="Times New Roman"/>
          <w:b w:val="0"/>
        </w:rPr>
        <w:t>Ревматология:</w:t>
      </w:r>
      <w:r w:rsidRPr="000C589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0C589B">
        <w:rPr>
          <w:rFonts w:ascii="Times New Roman" w:hAnsi="Times New Roman" w:cs="Times New Roman"/>
        </w:rPr>
        <w:t>.</w:t>
      </w:r>
      <w:proofErr w:type="gramEnd"/>
      <w:r w:rsidRPr="000C589B">
        <w:rPr>
          <w:rFonts w:ascii="Times New Roman" w:hAnsi="Times New Roman" w:cs="Times New Roman"/>
        </w:rPr>
        <w:t xml:space="preserve"> </w:t>
      </w:r>
      <w:proofErr w:type="gramStart"/>
      <w:r w:rsidRPr="000C589B">
        <w:rPr>
          <w:rFonts w:ascii="Times New Roman" w:hAnsi="Times New Roman" w:cs="Times New Roman"/>
        </w:rPr>
        <w:t>т</w:t>
      </w:r>
      <w:proofErr w:type="gramEnd"/>
      <w:r w:rsidRPr="000C589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C589B">
        <w:rPr>
          <w:rFonts w:ascii="Times New Roman" w:hAnsi="Times New Roman" w:cs="Times New Roman"/>
        </w:rPr>
        <w:t>ГЭОТАР-Медиа</w:t>
      </w:r>
      <w:proofErr w:type="spellEnd"/>
      <w:r w:rsidRPr="000C589B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0C589B">
          <w:rPr>
            <w:rStyle w:val="a6"/>
            <w:rFonts w:ascii="Times New Roman" w:hAnsi="Times New Roman"/>
            <w:color w:val="auto"/>
          </w:rPr>
          <w:t>http://www.studmedlib.ru/book/970416501V0000.html</w:t>
        </w:r>
      </w:hyperlink>
    </w:p>
    <w:p w:rsidR="000C589B" w:rsidRPr="000C589B" w:rsidRDefault="000C589B" w:rsidP="000C589B">
      <w:pPr>
        <w:pStyle w:val="a9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0C589B">
        <w:rPr>
          <w:rFonts w:ascii="Times New Roman" w:hAnsi="Times New Roman" w:cs="Times New Roman"/>
        </w:rPr>
        <w:t>Филоненко</w:t>
      </w:r>
      <w:proofErr w:type="spellEnd"/>
      <w:r w:rsidRPr="000C589B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0C589B">
        <w:rPr>
          <w:rFonts w:ascii="Times New Roman" w:hAnsi="Times New Roman" w:cs="Times New Roman"/>
        </w:rPr>
        <w:t>Филоненко</w:t>
      </w:r>
      <w:proofErr w:type="spellEnd"/>
      <w:r w:rsidRPr="000C589B">
        <w:rPr>
          <w:rFonts w:ascii="Times New Roman" w:hAnsi="Times New Roman" w:cs="Times New Roman"/>
        </w:rPr>
        <w:t>, С. С. Якушин. - Электрон</w:t>
      </w:r>
      <w:proofErr w:type="gramStart"/>
      <w:r w:rsidRPr="000C589B">
        <w:rPr>
          <w:rFonts w:ascii="Times New Roman" w:hAnsi="Times New Roman" w:cs="Times New Roman"/>
        </w:rPr>
        <w:t>.</w:t>
      </w:r>
      <w:proofErr w:type="gramEnd"/>
      <w:r w:rsidRPr="000C589B">
        <w:rPr>
          <w:rFonts w:ascii="Times New Roman" w:hAnsi="Times New Roman" w:cs="Times New Roman"/>
        </w:rPr>
        <w:t xml:space="preserve"> </w:t>
      </w:r>
      <w:proofErr w:type="gramStart"/>
      <w:r w:rsidRPr="000C589B">
        <w:rPr>
          <w:rFonts w:ascii="Times New Roman" w:hAnsi="Times New Roman" w:cs="Times New Roman"/>
        </w:rPr>
        <w:t>т</w:t>
      </w:r>
      <w:proofErr w:type="gramEnd"/>
      <w:r w:rsidRPr="000C589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C589B">
        <w:rPr>
          <w:rFonts w:ascii="Times New Roman" w:hAnsi="Times New Roman" w:cs="Times New Roman"/>
        </w:rPr>
        <w:t>ГЭОТАР-Медиа</w:t>
      </w:r>
      <w:proofErr w:type="spellEnd"/>
      <w:r w:rsidRPr="000C589B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0C589B">
          <w:rPr>
            <w:rStyle w:val="a6"/>
            <w:rFonts w:ascii="Times New Roman" w:hAnsi="Times New Roman"/>
            <w:color w:val="auto"/>
          </w:rPr>
          <w:t>http://www.studmedlib.ru/book/ISBN9785970414972.html</w:t>
        </w:r>
      </w:hyperlink>
    </w:p>
    <w:p w:rsidR="000C589B" w:rsidRPr="000C589B" w:rsidRDefault="000C589B" w:rsidP="000C589B">
      <w:pPr>
        <w:pStyle w:val="a9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0C589B" w:rsidRPr="000C589B" w:rsidRDefault="000C589B" w:rsidP="000C589B">
      <w:pPr>
        <w:pStyle w:val="a9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0C589B" w:rsidRPr="000C589B" w:rsidRDefault="000C589B" w:rsidP="000C589B">
      <w:pPr>
        <w:pStyle w:val="a9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0C589B">
        <w:rPr>
          <w:rFonts w:ascii="Times New Roman" w:hAnsi="Times New Roman" w:cs="Times New Roman"/>
        </w:rPr>
        <w:t>с</w:t>
      </w:r>
      <w:proofErr w:type="gramEnd"/>
      <w:r w:rsidRPr="000C589B">
        <w:rPr>
          <w:rFonts w:ascii="Times New Roman" w:hAnsi="Times New Roman" w:cs="Times New Roman"/>
        </w:rPr>
        <w:t>.</w:t>
      </w:r>
    </w:p>
    <w:p w:rsidR="000C589B" w:rsidRPr="000C589B" w:rsidRDefault="000C589B" w:rsidP="000C589B">
      <w:pPr>
        <w:pStyle w:val="a9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C589B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0C589B">
        <w:rPr>
          <w:rFonts w:ascii="Times New Roman" w:hAnsi="Times New Roman" w:cs="Times New Roman"/>
        </w:rPr>
        <w:t>Сторожаков</w:t>
      </w:r>
      <w:proofErr w:type="spellEnd"/>
      <w:r w:rsidRPr="000C589B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0C589B">
        <w:rPr>
          <w:rFonts w:ascii="Times New Roman" w:hAnsi="Times New Roman" w:cs="Times New Roman"/>
        </w:rPr>
        <w:t>с</w:t>
      </w:r>
      <w:proofErr w:type="gramEnd"/>
      <w:r w:rsidRPr="000C589B">
        <w:rPr>
          <w:rFonts w:ascii="Times New Roman" w:hAnsi="Times New Roman" w:cs="Times New Roman"/>
        </w:rPr>
        <w:t>.</w:t>
      </w:r>
    </w:p>
    <w:p w:rsidR="000C589B" w:rsidRPr="000C589B" w:rsidRDefault="000C589B" w:rsidP="000C589B">
      <w:pPr>
        <w:pStyle w:val="a9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0C589B">
        <w:rPr>
          <w:rFonts w:ascii="Times New Roman" w:hAnsi="Times New Roman" w:cs="Times New Roman"/>
        </w:rPr>
        <w:t>Филоненко</w:t>
      </w:r>
      <w:proofErr w:type="spellEnd"/>
      <w:r w:rsidRPr="000C589B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0C589B">
        <w:rPr>
          <w:rFonts w:ascii="Times New Roman" w:hAnsi="Times New Roman" w:cs="Times New Roman"/>
        </w:rPr>
        <w:t>Филоненко</w:t>
      </w:r>
      <w:proofErr w:type="spellEnd"/>
      <w:r w:rsidRPr="000C589B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0C589B">
        <w:rPr>
          <w:rFonts w:ascii="Times New Roman" w:hAnsi="Times New Roman" w:cs="Times New Roman"/>
        </w:rPr>
        <w:t>Гэотар</w:t>
      </w:r>
      <w:proofErr w:type="spellEnd"/>
      <w:r w:rsidRPr="000C589B">
        <w:rPr>
          <w:rFonts w:ascii="Times New Roman" w:hAnsi="Times New Roman" w:cs="Times New Roman"/>
        </w:rPr>
        <w:t xml:space="preserve"> </w:t>
      </w:r>
      <w:proofErr w:type="spellStart"/>
      <w:r w:rsidRPr="000C589B">
        <w:rPr>
          <w:rFonts w:ascii="Times New Roman" w:hAnsi="Times New Roman" w:cs="Times New Roman"/>
        </w:rPr>
        <w:t>Медиа</w:t>
      </w:r>
      <w:proofErr w:type="spellEnd"/>
      <w:r w:rsidRPr="000C589B">
        <w:rPr>
          <w:rFonts w:ascii="Times New Roman" w:hAnsi="Times New Roman" w:cs="Times New Roman"/>
        </w:rPr>
        <w:t>, 2010. - 176 с.</w:t>
      </w:r>
    </w:p>
    <w:p w:rsidR="00800ED2" w:rsidRDefault="00800ED2"/>
    <w:sectPr w:rsidR="00800ED2" w:rsidSect="000C589B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58" w:hanging="360"/>
      </w:pPr>
    </w:lvl>
  </w:abstractNum>
  <w:abstractNum w:abstractNumId="1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E"/>
    <w:multiLevelType w:val="singleLevel"/>
    <w:tmpl w:val="0000000E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589B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3A17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4CD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89B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2D3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167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3EC0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301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89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0C589B"/>
    <w:rPr>
      <w:rFonts w:cs="Times New Roman"/>
      <w:b/>
    </w:rPr>
  </w:style>
  <w:style w:type="character" w:styleId="a4">
    <w:name w:val="Strong"/>
    <w:qFormat/>
    <w:rsid w:val="000C589B"/>
    <w:rPr>
      <w:b/>
      <w:bCs/>
    </w:rPr>
  </w:style>
  <w:style w:type="character" w:styleId="a5">
    <w:name w:val="Emphasis"/>
    <w:qFormat/>
    <w:rsid w:val="000C589B"/>
    <w:rPr>
      <w:i/>
      <w:iCs/>
    </w:rPr>
  </w:style>
  <w:style w:type="character" w:styleId="a6">
    <w:name w:val="Hyperlink"/>
    <w:rsid w:val="000C589B"/>
    <w:rPr>
      <w:rFonts w:cs="Times New Roman"/>
      <w:color w:val="0563C1"/>
      <w:u w:val="single"/>
    </w:rPr>
  </w:style>
  <w:style w:type="paragraph" w:styleId="a7">
    <w:name w:val="Body Text"/>
    <w:basedOn w:val="a"/>
    <w:link w:val="a8"/>
    <w:rsid w:val="000C589B"/>
    <w:pPr>
      <w:widowControl/>
      <w:autoSpaceDE/>
    </w:pPr>
    <w:rPr>
      <w:rFonts w:eastAsia="Calibri"/>
      <w:sz w:val="28"/>
    </w:rPr>
  </w:style>
  <w:style w:type="character" w:customStyle="1" w:styleId="a8">
    <w:name w:val="Основной текст Знак"/>
    <w:basedOn w:val="a0"/>
    <w:link w:val="a7"/>
    <w:rsid w:val="000C589B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9">
    <w:name w:val="List Paragraph"/>
    <w:basedOn w:val="a"/>
    <w:qFormat/>
    <w:rsid w:val="000C589B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ody Text Indent"/>
    <w:basedOn w:val="a"/>
    <w:link w:val="ab"/>
    <w:rsid w:val="000C589B"/>
    <w:pPr>
      <w:ind w:hanging="1440"/>
      <w:jc w:val="both"/>
    </w:pPr>
    <w:rPr>
      <w:b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0C589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BD63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630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1218</Words>
  <Characters>6945</Characters>
  <Application>Microsoft Office Word</Application>
  <DocSecurity>0</DocSecurity>
  <Lines>57</Lines>
  <Paragraphs>16</Paragraphs>
  <ScaleCrop>false</ScaleCrop>
  <Company>Microsoft</Company>
  <LinksUpToDate>false</LinksUpToDate>
  <CharactersWithSpaces>8147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2017-12-30T07:26:00Z</dcterms:created>
  <dcterms:modified xsi:type="dcterms:W3CDTF">2018-11-04T19:18:00Z</dcterms:modified>
</cp:coreProperties>
</file>